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3FCAE888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66477B27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F4C6786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2C7026" w14:textId="0B879D79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0D18A7">
        <w:rPr>
          <w:rFonts w:ascii="Arial" w:hAnsi="Arial" w:cs="Arial"/>
          <w:b/>
        </w:rPr>
        <w:t xml:space="preserve">Załącznik nr </w:t>
      </w:r>
      <w:r w:rsidR="0067561D">
        <w:rPr>
          <w:rFonts w:ascii="Arial" w:hAnsi="Arial" w:cs="Arial"/>
          <w:b/>
        </w:rPr>
        <w:t>7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70D72DEE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09F249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4977D8C5" w14:textId="77777777" w:rsidR="00515A7C" w:rsidRDefault="00515A7C" w:rsidP="00515A7C">
      <w:pPr>
        <w:ind w:left="7788" w:right="-227"/>
      </w:pPr>
      <w:r>
        <w:rPr>
          <w:b/>
        </w:rPr>
        <w:t xml:space="preserve">                                                                                                                         </w:t>
      </w:r>
    </w:p>
    <w:p w14:paraId="15C3D516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Oświadczenie Wykonawcy</w:t>
      </w:r>
    </w:p>
    <w:p w14:paraId="14D26677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o którym mowa w art. 117 ust. 4 </w:t>
      </w:r>
    </w:p>
    <w:p w14:paraId="66B1A2EB" w14:textId="77777777" w:rsidR="00515A7C" w:rsidRPr="00A74030" w:rsidRDefault="00515A7C" w:rsidP="00A74030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ustawy z dnia 11 września 2019r. Prawo zamówień publicznych</w:t>
      </w:r>
      <w:r w:rsidR="00A74030" w:rsidRPr="00A74030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A74030">
        <w:rPr>
          <w:rFonts w:ascii="Arial" w:hAnsi="Arial" w:cs="Arial"/>
          <w:b/>
          <w:bCs/>
          <w:sz w:val="22"/>
          <w:szCs w:val="22"/>
        </w:rPr>
        <w:t>(</w:t>
      </w:r>
      <w:r w:rsidRPr="00A74030">
        <w:rPr>
          <w:rFonts w:ascii="Arial" w:hAnsi="Arial" w:cs="Arial"/>
          <w:b/>
          <w:bCs/>
          <w:sz w:val="22"/>
          <w:szCs w:val="22"/>
          <w:u w:val="single"/>
        </w:rPr>
        <w:t>dotyczy sytuacji, z której wynika wykonanie przedmiotu zamówienia przez poszczególnych wykonawców Wspólnie ubiegających się o udzielenie zamówienia</w:t>
      </w:r>
      <w:r w:rsidRPr="00A74030"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47C3FA58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467EE2A" w14:textId="0AE3725E" w:rsidR="00515A7C" w:rsidRPr="00B05EB1" w:rsidRDefault="00515A7C" w:rsidP="00515A7C">
      <w:pPr>
        <w:spacing w:after="120"/>
        <w:jc w:val="both"/>
        <w:rPr>
          <w:rFonts w:ascii="Arial" w:hAnsi="Arial" w:cs="Arial"/>
          <w:b/>
          <w:bCs/>
        </w:rPr>
      </w:pPr>
      <w:r w:rsidRPr="00B05EB1">
        <w:rPr>
          <w:rFonts w:ascii="Arial" w:hAnsi="Arial" w:cs="Arial"/>
        </w:rPr>
        <w:t>w postępowaniu prowadzonym w trybie podstawowym pn.</w:t>
      </w:r>
      <w:r w:rsidRPr="00B05EB1">
        <w:rPr>
          <w:rFonts w:ascii="Arial" w:hAnsi="Arial" w:cs="Arial"/>
          <w:b/>
          <w:i/>
          <w:lang w:eastAsia="pl-PL"/>
        </w:rPr>
        <w:t xml:space="preserve"> </w:t>
      </w:r>
      <w:r w:rsidRPr="0067561D">
        <w:rPr>
          <w:rFonts w:ascii="Arial" w:hAnsi="Arial" w:cs="Arial"/>
          <w:b/>
          <w:iCs/>
          <w:lang w:eastAsia="pl-PL"/>
        </w:rPr>
        <w:t>„</w:t>
      </w:r>
      <w:bookmarkStart w:id="0" w:name="_Hlk235790262"/>
      <w:r w:rsidR="00E11853" w:rsidRPr="00E11853">
        <w:rPr>
          <w:rFonts w:ascii="Arial" w:hAnsi="Arial" w:cs="Arial"/>
          <w:b/>
          <w:bCs/>
          <w:i/>
          <w:iCs/>
          <w:lang w:eastAsia="pl-PL"/>
        </w:rPr>
        <w:t>Usługa ochrony mienia  i monitorowania sygnałów alarmowych w obiektach Akademii Sztuk Pięknych</w:t>
      </w:r>
      <w:r w:rsidR="00E11853">
        <w:rPr>
          <w:rFonts w:ascii="Arial" w:hAnsi="Arial" w:cs="Arial"/>
          <w:b/>
          <w:bCs/>
          <w:i/>
          <w:iCs/>
          <w:lang w:eastAsia="pl-PL"/>
        </w:rPr>
        <w:t xml:space="preserve"> </w:t>
      </w:r>
      <w:r w:rsidR="00E11853" w:rsidRPr="00E11853">
        <w:rPr>
          <w:rFonts w:ascii="Arial" w:hAnsi="Arial" w:cs="Arial"/>
          <w:b/>
          <w:bCs/>
          <w:i/>
          <w:iCs/>
          <w:lang w:eastAsia="pl-PL"/>
        </w:rPr>
        <w:t>w Gdańsku</w:t>
      </w:r>
      <w:bookmarkEnd w:id="0"/>
      <w:r w:rsidRPr="0067561D">
        <w:rPr>
          <w:rFonts w:ascii="Arial" w:hAnsi="Arial" w:cs="Arial"/>
          <w:b/>
          <w:iCs/>
          <w:lang w:eastAsia="pl-PL"/>
        </w:rPr>
        <w:t>”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B05EB1">
        <w:rPr>
          <w:rFonts w:ascii="Arial" w:hAnsi="Arial" w:cs="Arial"/>
          <w:iCs/>
        </w:rPr>
        <w:t>oświadczam co następuje:</w:t>
      </w:r>
    </w:p>
    <w:p w14:paraId="6228A62F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C7C4C9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>1) W niniejszym postępowaniu:</w:t>
      </w:r>
    </w:p>
    <w:p w14:paraId="57940052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DD2919" w14:textId="610B4C5B" w:rsidR="00515A7C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67561D">
        <w:rPr>
          <w:rFonts w:ascii="Arial" w:eastAsia="Calibri" w:hAnsi="Arial" w:cs="Arial"/>
          <w:iCs/>
          <w:color w:val="000000"/>
        </w:rPr>
        <w:t>usług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………………………………………………………………………………………………………………………</w:t>
      </w: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367E7FB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2DF6954E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61B19613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74D74139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  <w:r w:rsidRPr="00B05EB1">
        <w:rPr>
          <w:rFonts w:ascii="Arial" w:eastAsia="Calibri" w:hAnsi="Arial" w:cs="Arial"/>
        </w:rPr>
        <w:tab/>
        <w:t xml:space="preserve">                                      </w:t>
      </w:r>
    </w:p>
    <w:p w14:paraId="00EE1E3F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4A0B1826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</w:t>
      </w:r>
    </w:p>
    <w:p w14:paraId="26AA4BAA" w14:textId="77777777" w:rsidR="00515A7C" w:rsidRPr="00B05EB1" w:rsidRDefault="00515A7C" w:rsidP="00515A7C">
      <w:pPr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</w:rPr>
        <w:t xml:space="preserve">                                                                  </w:t>
      </w:r>
      <w:r w:rsidRPr="00B05EB1">
        <w:rPr>
          <w:rFonts w:ascii="Arial" w:eastAsia="Calibri" w:hAnsi="Arial" w:cs="Arial"/>
        </w:rPr>
        <w:t>………………………………………………………………………</w:t>
      </w:r>
    </w:p>
    <w:p w14:paraId="6E25803D" w14:textId="77777777" w:rsidR="00515A7C" w:rsidRPr="00B05EB1" w:rsidRDefault="00515A7C" w:rsidP="00515A7C">
      <w:pPr>
        <w:rPr>
          <w:rFonts w:ascii="Arial" w:hAnsi="Arial" w:cs="Arial"/>
          <w:i/>
        </w:rPr>
      </w:pPr>
      <w:r w:rsidRPr="00B05EB1">
        <w:rPr>
          <w:rFonts w:ascii="Arial" w:hAnsi="Arial" w:cs="Arial"/>
          <w:i/>
        </w:rPr>
        <w:t xml:space="preserve">                                                                         Podpis Wykonawcy, który potwierdza dany zakres    </w:t>
      </w:r>
    </w:p>
    <w:p w14:paraId="2FB588F1" w14:textId="77777777" w:rsidR="00515A7C" w:rsidRPr="00B05EB1" w:rsidRDefault="00515A7C" w:rsidP="00515A7C">
      <w:pPr>
        <w:ind w:left="4956" w:firstLine="708"/>
        <w:jc w:val="right"/>
        <w:rPr>
          <w:rFonts w:ascii="Arial" w:eastAsia="Calibri" w:hAnsi="Arial" w:cs="Arial"/>
          <w:color w:val="000000"/>
        </w:rPr>
      </w:pPr>
    </w:p>
    <w:p w14:paraId="625344D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2) W niniejszym postępowaniu: </w:t>
      </w:r>
    </w:p>
    <w:p w14:paraId="0A4D7A93" w14:textId="77777777" w:rsidR="00E11853" w:rsidRDefault="00515A7C" w:rsidP="00735C49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……………………………………………………………………………………………… </w:t>
      </w:r>
      <w:r w:rsidR="00E11853">
        <w:rPr>
          <w:rFonts w:ascii="Arial" w:eastAsia="Calibri" w:hAnsi="Arial" w:cs="Arial"/>
          <w:color w:val="000000"/>
        </w:rPr>
        <w:t>………………</w:t>
      </w:r>
    </w:p>
    <w:p w14:paraId="71692A55" w14:textId="5726E5DF" w:rsidR="00E11853" w:rsidRDefault="00515A7C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67561D">
        <w:rPr>
          <w:rFonts w:ascii="Arial" w:eastAsia="Calibri" w:hAnsi="Arial" w:cs="Arial"/>
          <w:iCs/>
          <w:color w:val="000000"/>
        </w:rPr>
        <w:t>usług</w:t>
      </w:r>
      <w:r w:rsidRPr="00B05EB1">
        <w:rPr>
          <w:rFonts w:ascii="Arial" w:eastAsia="Calibri" w:hAnsi="Arial" w:cs="Arial"/>
          <w:iCs/>
          <w:color w:val="000000"/>
        </w:rPr>
        <w:t xml:space="preserve">:  </w:t>
      </w:r>
    </w:p>
    <w:p w14:paraId="6DD13BFE" w14:textId="77777777" w:rsidR="00E11853" w:rsidRDefault="00E11853" w:rsidP="00735C49">
      <w:pPr>
        <w:jc w:val="both"/>
        <w:rPr>
          <w:rFonts w:ascii="Arial" w:eastAsia="Calibri" w:hAnsi="Arial" w:cs="Arial"/>
          <w:iCs/>
          <w:color w:val="000000"/>
        </w:rPr>
      </w:pPr>
      <w:bookmarkStart w:id="1" w:name="_Hlk236296782"/>
      <w:r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…………………………………………………………………………………………………………………….</w:t>
      </w:r>
      <w:r w:rsidR="00515A7C" w:rsidRPr="00B05EB1">
        <w:rPr>
          <w:rFonts w:ascii="Arial" w:eastAsia="Calibri" w:hAnsi="Arial" w:cs="Arial"/>
          <w:iCs/>
          <w:color w:val="000000"/>
        </w:rPr>
        <w:t xml:space="preserve"> </w:t>
      </w:r>
      <w:bookmarkEnd w:id="1"/>
    </w:p>
    <w:p w14:paraId="47C85E4E" w14:textId="6A116106" w:rsidR="00E11853" w:rsidRDefault="00E11853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E11853"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…………………………………………………………………………………………………………………….</w:t>
      </w:r>
    </w:p>
    <w:p w14:paraId="243950C7" w14:textId="0EF77ECE" w:rsidR="00515A7C" w:rsidRPr="00735C49" w:rsidRDefault="00515A7C" w:rsidP="00735C49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*</w:t>
      </w:r>
    </w:p>
    <w:p w14:paraId="45DC9AB7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3B282FB4" w14:textId="77777777" w:rsidR="00515A7C" w:rsidRDefault="00515A7C" w:rsidP="00515A7C">
      <w:pPr>
        <w:rPr>
          <w:rFonts w:ascii="Arial" w:eastAsia="Calibri" w:hAnsi="Arial" w:cs="Arial"/>
          <w:b/>
          <w:bCs/>
        </w:rPr>
      </w:pPr>
    </w:p>
    <w:p w14:paraId="2E2060E9" w14:textId="77777777" w:rsidR="00275AC5" w:rsidRDefault="00275AC5" w:rsidP="00515A7C">
      <w:pPr>
        <w:rPr>
          <w:rFonts w:ascii="Arial" w:eastAsia="Calibri" w:hAnsi="Arial" w:cs="Arial"/>
          <w:b/>
          <w:bCs/>
        </w:rPr>
      </w:pPr>
    </w:p>
    <w:p w14:paraId="0E1C8FB2" w14:textId="77777777" w:rsidR="00275AC5" w:rsidRPr="00B05EB1" w:rsidRDefault="00275AC5" w:rsidP="00515A7C">
      <w:pPr>
        <w:rPr>
          <w:rFonts w:ascii="Arial" w:eastAsia="Calibri" w:hAnsi="Arial" w:cs="Arial"/>
          <w:b/>
          <w:bCs/>
        </w:rPr>
      </w:pPr>
    </w:p>
    <w:p w14:paraId="0FBAE25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</w:p>
    <w:p w14:paraId="0F89BDD5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32445DE2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ab/>
        <w:t xml:space="preserve">                               </w:t>
      </w:r>
      <w:r w:rsidRPr="00B05EB1">
        <w:rPr>
          <w:rFonts w:ascii="Arial" w:eastAsia="Calibri" w:hAnsi="Arial" w:cs="Arial"/>
        </w:rPr>
        <w:tab/>
        <w:t xml:space="preserve">                       </w:t>
      </w:r>
      <w:r>
        <w:rPr>
          <w:rFonts w:ascii="Arial" w:eastAsia="Calibri" w:hAnsi="Arial" w:cs="Arial"/>
        </w:rPr>
        <w:t xml:space="preserve">                             </w:t>
      </w:r>
    </w:p>
    <w:p w14:paraId="03D2883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</w:t>
      </w:r>
      <w:r w:rsidRPr="00B05EB1">
        <w:rPr>
          <w:rFonts w:ascii="Arial" w:eastAsia="Calibri" w:hAnsi="Arial" w:cs="Arial"/>
        </w:rPr>
        <w:t>……..……………..………………………………..…………………………</w:t>
      </w:r>
    </w:p>
    <w:p w14:paraId="3EC042AE" w14:textId="77777777" w:rsidR="00515A7C" w:rsidRPr="00117E1E" w:rsidRDefault="00515A7C" w:rsidP="00515A7C">
      <w:pPr>
        <w:jc w:val="both"/>
        <w:rPr>
          <w:rFonts w:ascii="Calibri" w:eastAsia="Calibri" w:hAnsi="Calibri" w:cs="Calibri"/>
          <w:sz w:val="22"/>
          <w:szCs w:val="22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Podpis Wykonawcy który potwierdza dany zakres                                                                                                                                                                                                          </w:t>
      </w:r>
      <w:r w:rsidRPr="00B05EB1">
        <w:rPr>
          <w:rFonts w:ascii="Arial" w:hAnsi="Arial" w:cs="Arial"/>
          <w:i/>
        </w:rPr>
        <w:t xml:space="preserve">                                                                           </w:t>
      </w:r>
    </w:p>
    <w:p w14:paraId="70CAD67D" w14:textId="77777777" w:rsidR="00515A7C" w:rsidRDefault="00515A7C" w:rsidP="00515A7C">
      <w:pPr>
        <w:ind w:firstLine="6"/>
        <w:jc w:val="both"/>
        <w:rPr>
          <w:rFonts w:ascii="Verdana" w:hAnsi="Verdana" w:cs="Verdana"/>
          <w:i/>
          <w:sz w:val="16"/>
          <w:szCs w:val="16"/>
        </w:rPr>
      </w:pPr>
    </w:p>
    <w:p w14:paraId="30936BFA" w14:textId="77777777" w:rsidR="00515A7C" w:rsidRDefault="00515A7C" w:rsidP="00515A7C">
      <w:pPr>
        <w:ind w:firstLine="6"/>
        <w:jc w:val="both"/>
      </w:pPr>
      <w:r>
        <w:rPr>
          <w:rFonts w:ascii="Verdana" w:hAnsi="Verdana" w:cs="Verdana"/>
          <w:i/>
          <w:sz w:val="16"/>
          <w:szCs w:val="16"/>
        </w:rPr>
        <w:t xml:space="preserve">* Treść zapisu należy powielić tyle razy ile potrzeba dla danego przypadku  </w:t>
      </w:r>
    </w:p>
    <w:p w14:paraId="22A22552" w14:textId="77777777" w:rsidR="00515A7C" w:rsidRDefault="00515A7C" w:rsidP="00515A7C">
      <w:pPr>
        <w:ind w:right="-227"/>
      </w:pPr>
    </w:p>
    <w:p w14:paraId="417E89EA" w14:textId="77777777" w:rsidR="00515A7C" w:rsidRDefault="00515A7C" w:rsidP="00515A7C">
      <w:pPr>
        <w:ind w:right="-227"/>
      </w:pPr>
    </w:p>
    <w:p w14:paraId="3FDAE15E" w14:textId="77777777" w:rsidR="00275AC5" w:rsidRDefault="00275AC5" w:rsidP="00515A7C">
      <w:pPr>
        <w:ind w:right="-227"/>
      </w:pPr>
    </w:p>
    <w:p w14:paraId="2E7DA8A8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25BBF5EC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74EE759B" w14:textId="35C83936" w:rsidR="00515A7C" w:rsidRPr="002C5B60" w:rsidRDefault="00515A7C" w:rsidP="002C5B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</w:t>
      </w:r>
    </w:p>
    <w:sectPr w:rsidR="00515A7C" w:rsidRPr="002C5B60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D34E5" w14:textId="77777777" w:rsidR="005A5AC2" w:rsidRDefault="005A5AC2" w:rsidP="00031314">
      <w:r>
        <w:separator/>
      </w:r>
    </w:p>
  </w:endnote>
  <w:endnote w:type="continuationSeparator" w:id="0">
    <w:p w14:paraId="1F088805" w14:textId="77777777" w:rsidR="005A5AC2" w:rsidRDefault="005A5AC2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8CC6" w14:textId="77777777" w:rsidR="005A5AC2" w:rsidRDefault="005A5AC2" w:rsidP="00031314">
      <w:r>
        <w:separator/>
      </w:r>
    </w:p>
  </w:footnote>
  <w:footnote w:type="continuationSeparator" w:id="0">
    <w:p w14:paraId="4B42F7AC" w14:textId="77777777" w:rsidR="005A5AC2" w:rsidRDefault="005A5AC2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0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C6E64"/>
    <w:rsid w:val="000D18A7"/>
    <w:rsid w:val="000D45F6"/>
    <w:rsid w:val="000E5C10"/>
    <w:rsid w:val="00144E22"/>
    <w:rsid w:val="00174F85"/>
    <w:rsid w:val="0019408F"/>
    <w:rsid w:val="001A121A"/>
    <w:rsid w:val="001C5778"/>
    <w:rsid w:val="00205E99"/>
    <w:rsid w:val="002477FD"/>
    <w:rsid w:val="002528F3"/>
    <w:rsid w:val="0026174E"/>
    <w:rsid w:val="0026204E"/>
    <w:rsid w:val="00275AC5"/>
    <w:rsid w:val="00291641"/>
    <w:rsid w:val="002A6BC3"/>
    <w:rsid w:val="002B5264"/>
    <w:rsid w:val="002C5B60"/>
    <w:rsid w:val="002D7F31"/>
    <w:rsid w:val="00317354"/>
    <w:rsid w:val="0033726A"/>
    <w:rsid w:val="00354B2F"/>
    <w:rsid w:val="003C2EFD"/>
    <w:rsid w:val="00412BC6"/>
    <w:rsid w:val="00455D10"/>
    <w:rsid w:val="004F381D"/>
    <w:rsid w:val="00515A7C"/>
    <w:rsid w:val="00550A8D"/>
    <w:rsid w:val="00561050"/>
    <w:rsid w:val="00564B84"/>
    <w:rsid w:val="005A5AC2"/>
    <w:rsid w:val="005E4517"/>
    <w:rsid w:val="005E5ACF"/>
    <w:rsid w:val="006025B3"/>
    <w:rsid w:val="0060531D"/>
    <w:rsid w:val="0062773C"/>
    <w:rsid w:val="00641EFF"/>
    <w:rsid w:val="0067561D"/>
    <w:rsid w:val="006C137F"/>
    <w:rsid w:val="006F26B3"/>
    <w:rsid w:val="00735C49"/>
    <w:rsid w:val="007401A4"/>
    <w:rsid w:val="00766F44"/>
    <w:rsid w:val="007B3B4B"/>
    <w:rsid w:val="007B4A8F"/>
    <w:rsid w:val="00812DC9"/>
    <w:rsid w:val="00813C48"/>
    <w:rsid w:val="00832DB7"/>
    <w:rsid w:val="008603AE"/>
    <w:rsid w:val="00862B29"/>
    <w:rsid w:val="008D221A"/>
    <w:rsid w:val="008D62FD"/>
    <w:rsid w:val="008E2D6C"/>
    <w:rsid w:val="008F49E7"/>
    <w:rsid w:val="008F6DC1"/>
    <w:rsid w:val="0091692A"/>
    <w:rsid w:val="00927981"/>
    <w:rsid w:val="009711BF"/>
    <w:rsid w:val="009903A0"/>
    <w:rsid w:val="009B65F2"/>
    <w:rsid w:val="009C0776"/>
    <w:rsid w:val="00A03D72"/>
    <w:rsid w:val="00A05DAA"/>
    <w:rsid w:val="00A31D62"/>
    <w:rsid w:val="00A74030"/>
    <w:rsid w:val="00A8619F"/>
    <w:rsid w:val="00A955CA"/>
    <w:rsid w:val="00B04538"/>
    <w:rsid w:val="00B22D4D"/>
    <w:rsid w:val="00B358B9"/>
    <w:rsid w:val="00BC0C5A"/>
    <w:rsid w:val="00BC5F0B"/>
    <w:rsid w:val="00BD1235"/>
    <w:rsid w:val="00BD3683"/>
    <w:rsid w:val="00BD7D86"/>
    <w:rsid w:val="00C55A5F"/>
    <w:rsid w:val="00C74EAA"/>
    <w:rsid w:val="00C85E69"/>
    <w:rsid w:val="00CF13AC"/>
    <w:rsid w:val="00CF26CA"/>
    <w:rsid w:val="00D24BA7"/>
    <w:rsid w:val="00D41FD0"/>
    <w:rsid w:val="00D45ACD"/>
    <w:rsid w:val="00D63CC6"/>
    <w:rsid w:val="00D9364A"/>
    <w:rsid w:val="00DA5FD7"/>
    <w:rsid w:val="00DB0ECA"/>
    <w:rsid w:val="00E11853"/>
    <w:rsid w:val="00E26A85"/>
    <w:rsid w:val="00E84ABC"/>
    <w:rsid w:val="00E87EFE"/>
    <w:rsid w:val="00EA7F1C"/>
    <w:rsid w:val="00ED249D"/>
    <w:rsid w:val="00EF02B9"/>
    <w:rsid w:val="00F24F17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2026-07-31T10:17:00Z</dcterms:created>
  <dcterms:modified xsi:type="dcterms:W3CDTF">2026-07-31T10:17:00Z</dcterms:modified>
</cp:coreProperties>
</file>